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F3618" w14:textId="7F38D3F2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 xml:space="preserve">Załącznik nr </w:t>
      </w:r>
      <w:r w:rsidR="004354C8">
        <w:rPr>
          <w:b/>
          <w:bCs/>
        </w:rPr>
        <w:t>2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bookmarkStart w:id="0" w:name="_GoBack"/>
      <w:bookmarkEnd w:id="0"/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 w:rsidRPr="003F6CBE">
        <w:rPr>
          <w:rFonts w:asciiTheme="minorHAnsi" w:eastAsia="Arial" w:hAnsiTheme="minorHAnsi" w:cstheme="minorHAnsi"/>
          <w:b/>
          <w:bCs/>
        </w:rPr>
        <w:t>ART. 14 UST. 1* /</w:t>
      </w:r>
      <w:r w:rsidR="00862C23" w:rsidRPr="003F6CBE">
        <w:rPr>
          <w:rFonts w:asciiTheme="minorHAnsi" w:eastAsia="Arial" w:hAnsiTheme="minorHAnsi" w:cstheme="minorHAnsi"/>
          <w:b/>
          <w:bCs/>
        </w:rPr>
        <w:t xml:space="preserve"> 2</w:t>
      </w:r>
      <w:r w:rsidRPr="003F6CBE">
        <w:rPr>
          <w:rFonts w:asciiTheme="minorHAnsi" w:eastAsia="Arial" w:hAnsiTheme="minorHAnsi" w:cstheme="minorHAnsi"/>
          <w:b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lastRenderedPageBreak/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lastRenderedPageBreak/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420D2" w14:textId="77777777" w:rsidR="00025652" w:rsidRDefault="00025652">
      <w:r>
        <w:separator/>
      </w:r>
    </w:p>
  </w:endnote>
  <w:endnote w:type="continuationSeparator" w:id="0">
    <w:p w14:paraId="20CF23E9" w14:textId="77777777" w:rsidR="00025652" w:rsidRDefault="0002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4354C8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3B62A" w14:textId="77777777" w:rsidR="00025652" w:rsidRDefault="00025652">
      <w:r>
        <w:separator/>
      </w:r>
    </w:p>
  </w:footnote>
  <w:footnote w:type="continuationSeparator" w:id="0">
    <w:p w14:paraId="41A51D9C" w14:textId="77777777" w:rsidR="00025652" w:rsidRDefault="00025652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652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1781C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3F6CBE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54C8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0D89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12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FD849-6EFA-473C-BCB3-58B56959E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j.siwiecka</cp:lastModifiedBy>
  <cp:revision>6</cp:revision>
  <cp:lastPrinted>2018-10-01T08:37:00Z</cp:lastPrinted>
  <dcterms:created xsi:type="dcterms:W3CDTF">2020-01-21T08:33:00Z</dcterms:created>
  <dcterms:modified xsi:type="dcterms:W3CDTF">2020-01-21T08:52:00Z</dcterms:modified>
</cp:coreProperties>
</file>